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139" w:rsidRPr="000230D5" w:rsidRDefault="003C58E5" w:rsidP="00495C33">
      <w:pPr>
        <w:ind w:firstLine="709"/>
        <w:jc w:val="center"/>
        <w:rPr>
          <w:color w:val="auto"/>
        </w:rPr>
      </w:pPr>
      <w:r w:rsidRPr="000230D5">
        <w:rPr>
          <w:noProof/>
          <w:color w:val="auto"/>
          <w:lang w:eastAsia="ru-RU"/>
        </w:rPr>
        <w:drawing>
          <wp:inline distT="0" distB="0" distL="0" distR="0">
            <wp:extent cx="570230" cy="829945"/>
            <wp:effectExtent l="0" t="0" r="0" b="0"/>
            <wp:docPr id="1" name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139" w:rsidRPr="000230D5" w:rsidRDefault="00AD4139" w:rsidP="00495C33">
      <w:pPr>
        <w:ind w:firstLine="709"/>
        <w:jc w:val="center"/>
        <w:rPr>
          <w:color w:val="auto"/>
        </w:rPr>
      </w:pPr>
    </w:p>
    <w:p w:rsidR="00AD4139" w:rsidRPr="000230D5" w:rsidRDefault="003C58E5" w:rsidP="00495C33">
      <w:pPr>
        <w:ind w:firstLine="709"/>
        <w:jc w:val="center"/>
        <w:rPr>
          <w:color w:val="auto"/>
          <w:sz w:val="28"/>
          <w:szCs w:val="28"/>
        </w:rPr>
      </w:pPr>
      <w:r w:rsidRPr="000230D5">
        <w:rPr>
          <w:b/>
          <w:bCs/>
          <w:color w:val="auto"/>
          <w:sz w:val="28"/>
          <w:szCs w:val="28"/>
        </w:rPr>
        <w:t>РОССИЙСКАЯ ФЕДЕРАЦИЯ</w:t>
      </w:r>
    </w:p>
    <w:p w:rsidR="00AD4139" w:rsidRPr="000230D5" w:rsidRDefault="003C58E5" w:rsidP="00495C33">
      <w:pPr>
        <w:ind w:firstLine="709"/>
        <w:jc w:val="center"/>
        <w:rPr>
          <w:color w:val="auto"/>
          <w:sz w:val="28"/>
          <w:szCs w:val="28"/>
        </w:rPr>
      </w:pPr>
      <w:r w:rsidRPr="000230D5">
        <w:rPr>
          <w:b/>
          <w:bCs/>
          <w:color w:val="auto"/>
          <w:sz w:val="28"/>
          <w:szCs w:val="28"/>
        </w:rPr>
        <w:t>РЕСПУБЛИКА КАРЕЛИЯ</w:t>
      </w:r>
    </w:p>
    <w:p w:rsidR="00AD4139" w:rsidRPr="000230D5" w:rsidRDefault="00AD4139" w:rsidP="00495C33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AD4139" w:rsidRPr="000230D5" w:rsidRDefault="003C58E5" w:rsidP="00495C33">
      <w:pPr>
        <w:ind w:firstLine="709"/>
        <w:jc w:val="center"/>
        <w:rPr>
          <w:color w:val="auto"/>
          <w:sz w:val="28"/>
          <w:szCs w:val="28"/>
        </w:rPr>
      </w:pPr>
      <w:r w:rsidRPr="000230D5">
        <w:rPr>
          <w:b/>
          <w:bCs/>
          <w:color w:val="auto"/>
          <w:sz w:val="28"/>
          <w:szCs w:val="28"/>
        </w:rPr>
        <w:t xml:space="preserve">АДМИНИСТРАЦИЯ </w:t>
      </w:r>
    </w:p>
    <w:p w:rsidR="00AD4139" w:rsidRPr="000230D5" w:rsidRDefault="003C58E5" w:rsidP="00495C33">
      <w:pPr>
        <w:ind w:firstLine="709"/>
        <w:jc w:val="center"/>
        <w:rPr>
          <w:color w:val="auto"/>
          <w:sz w:val="28"/>
          <w:szCs w:val="28"/>
        </w:rPr>
      </w:pPr>
      <w:r w:rsidRPr="000230D5">
        <w:rPr>
          <w:b/>
          <w:bCs/>
          <w:color w:val="auto"/>
          <w:sz w:val="28"/>
          <w:szCs w:val="28"/>
        </w:rPr>
        <w:t xml:space="preserve">ЛАХДЕНПОХСКОГО МУНИЦИПАЛЬНОГО </w:t>
      </w:r>
      <w:r w:rsidR="003A30A2">
        <w:rPr>
          <w:b/>
          <w:bCs/>
          <w:color w:val="auto"/>
          <w:sz w:val="28"/>
          <w:szCs w:val="28"/>
        </w:rPr>
        <w:t>ОКРУГА</w:t>
      </w:r>
    </w:p>
    <w:p w:rsidR="00AD4139" w:rsidRPr="000230D5" w:rsidRDefault="00AD4139" w:rsidP="00495C33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AD4139" w:rsidRPr="000230D5" w:rsidRDefault="00AD4139" w:rsidP="00495C33">
      <w:pPr>
        <w:ind w:firstLine="709"/>
        <w:jc w:val="center"/>
        <w:rPr>
          <w:b/>
          <w:bCs/>
          <w:color w:val="auto"/>
          <w:sz w:val="28"/>
          <w:szCs w:val="28"/>
        </w:rPr>
      </w:pPr>
    </w:p>
    <w:p w:rsidR="00AD4139" w:rsidRDefault="003C58E5" w:rsidP="00495C33">
      <w:pPr>
        <w:ind w:firstLine="709"/>
        <w:jc w:val="center"/>
        <w:rPr>
          <w:b/>
          <w:bCs/>
          <w:color w:val="auto"/>
          <w:sz w:val="28"/>
          <w:szCs w:val="28"/>
        </w:rPr>
      </w:pPr>
      <w:r w:rsidRPr="000230D5">
        <w:rPr>
          <w:b/>
          <w:bCs/>
          <w:color w:val="auto"/>
          <w:sz w:val="28"/>
          <w:szCs w:val="28"/>
        </w:rPr>
        <w:t>ПОСТАНОВЛЕНИЕ</w:t>
      </w:r>
    </w:p>
    <w:p w:rsidR="00AD4139" w:rsidRPr="000230D5" w:rsidRDefault="00AD4139" w:rsidP="00495C33">
      <w:pPr>
        <w:ind w:firstLine="709"/>
        <w:jc w:val="center"/>
        <w:rPr>
          <w:color w:val="auto"/>
          <w:sz w:val="28"/>
          <w:szCs w:val="28"/>
        </w:rPr>
      </w:pPr>
    </w:p>
    <w:p w:rsidR="00AD4139" w:rsidRPr="00C44091" w:rsidRDefault="00C44091" w:rsidP="00EF0783">
      <w:pPr>
        <w:rPr>
          <w:color w:val="auto"/>
        </w:rPr>
      </w:pPr>
      <w:r>
        <w:rPr>
          <w:color w:val="auto"/>
          <w:sz w:val="28"/>
          <w:szCs w:val="28"/>
        </w:rPr>
        <w:t xml:space="preserve">16 </w:t>
      </w:r>
      <w:r w:rsidR="00FB579B">
        <w:rPr>
          <w:color w:val="auto"/>
          <w:sz w:val="28"/>
          <w:szCs w:val="28"/>
        </w:rPr>
        <w:t xml:space="preserve">марта </w:t>
      </w:r>
      <w:r w:rsidR="003C58E5" w:rsidRPr="000230D5">
        <w:rPr>
          <w:color w:val="auto"/>
          <w:sz w:val="28"/>
          <w:szCs w:val="28"/>
        </w:rPr>
        <w:t>20</w:t>
      </w:r>
      <w:r w:rsidR="00041AC1" w:rsidRPr="000230D5">
        <w:rPr>
          <w:color w:val="auto"/>
          <w:sz w:val="28"/>
          <w:szCs w:val="28"/>
        </w:rPr>
        <w:t>2</w:t>
      </w:r>
      <w:r w:rsidR="001846F9">
        <w:rPr>
          <w:color w:val="auto"/>
          <w:sz w:val="28"/>
          <w:szCs w:val="28"/>
        </w:rPr>
        <w:t>6</w:t>
      </w:r>
      <w:r w:rsidR="003C58E5" w:rsidRPr="000230D5">
        <w:rPr>
          <w:color w:val="auto"/>
          <w:sz w:val="28"/>
          <w:szCs w:val="28"/>
        </w:rPr>
        <w:t xml:space="preserve"> г.</w:t>
      </w:r>
      <w:r w:rsidR="003C58E5" w:rsidRPr="000230D5">
        <w:rPr>
          <w:color w:val="auto"/>
          <w:sz w:val="28"/>
          <w:szCs w:val="28"/>
        </w:rPr>
        <w:tab/>
      </w:r>
      <w:r w:rsidR="003C58E5" w:rsidRPr="000230D5">
        <w:rPr>
          <w:color w:val="auto"/>
          <w:sz w:val="28"/>
          <w:szCs w:val="28"/>
        </w:rPr>
        <w:tab/>
      </w:r>
      <w:r w:rsidR="003C58E5" w:rsidRPr="000230D5">
        <w:rPr>
          <w:color w:val="auto"/>
          <w:sz w:val="28"/>
          <w:szCs w:val="28"/>
        </w:rPr>
        <w:tab/>
      </w:r>
      <w:r w:rsidR="003C58E5" w:rsidRPr="000230D5">
        <w:rPr>
          <w:color w:val="auto"/>
          <w:sz w:val="28"/>
          <w:szCs w:val="28"/>
        </w:rPr>
        <w:tab/>
      </w:r>
      <w:r w:rsidR="003C58E5" w:rsidRPr="000230D5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                                 </w:t>
      </w:r>
      <w:r w:rsidR="003C58E5" w:rsidRPr="000230D5">
        <w:rPr>
          <w:color w:val="auto"/>
          <w:sz w:val="28"/>
          <w:szCs w:val="28"/>
        </w:rPr>
        <w:tab/>
        <w:t xml:space="preserve"> № </w:t>
      </w:r>
      <w:bookmarkStart w:id="0" w:name="_GoBack"/>
      <w:bookmarkEnd w:id="0"/>
      <w:r>
        <w:rPr>
          <w:color w:val="auto"/>
          <w:sz w:val="28"/>
          <w:szCs w:val="28"/>
        </w:rPr>
        <w:t>194</w:t>
      </w:r>
    </w:p>
    <w:p w:rsidR="00AD4139" w:rsidRDefault="00AD4139" w:rsidP="00495C33">
      <w:pPr>
        <w:ind w:firstLine="709"/>
        <w:rPr>
          <w:color w:val="auto"/>
          <w:sz w:val="28"/>
          <w:szCs w:val="28"/>
        </w:rPr>
      </w:pPr>
    </w:p>
    <w:p w:rsidR="003A30A2" w:rsidRPr="000230D5" w:rsidRDefault="003A30A2" w:rsidP="00495C33">
      <w:pPr>
        <w:ind w:firstLine="709"/>
        <w:rPr>
          <w:color w:val="auto"/>
          <w:sz w:val="28"/>
          <w:szCs w:val="28"/>
        </w:rPr>
      </w:pPr>
    </w:p>
    <w:p w:rsidR="00AD4139" w:rsidRPr="000230D5" w:rsidRDefault="003C58E5" w:rsidP="00F726DB">
      <w:pPr>
        <w:ind w:right="4252"/>
        <w:jc w:val="both"/>
        <w:rPr>
          <w:color w:val="auto"/>
          <w:sz w:val="28"/>
          <w:szCs w:val="28"/>
        </w:rPr>
      </w:pPr>
      <w:r w:rsidRPr="000230D5">
        <w:rPr>
          <w:color w:val="auto"/>
          <w:sz w:val="28"/>
          <w:szCs w:val="28"/>
        </w:rPr>
        <w:t xml:space="preserve">Об утверждении </w:t>
      </w:r>
      <w:r w:rsidR="00FB579B">
        <w:rPr>
          <w:color w:val="auto"/>
          <w:sz w:val="28"/>
          <w:szCs w:val="28"/>
        </w:rPr>
        <w:t>муниципальной программы «Молодежь в Лахденпохском муниципальном округе»</w:t>
      </w:r>
    </w:p>
    <w:p w:rsidR="00AD4139" w:rsidRDefault="00AD4139" w:rsidP="00F726DB">
      <w:pPr>
        <w:ind w:left="680" w:firstLine="709"/>
        <w:rPr>
          <w:color w:val="auto"/>
          <w:sz w:val="28"/>
          <w:szCs w:val="28"/>
        </w:rPr>
      </w:pPr>
    </w:p>
    <w:p w:rsidR="003A30A2" w:rsidRPr="000230D5" w:rsidRDefault="003A30A2" w:rsidP="00F726DB">
      <w:pPr>
        <w:ind w:left="680" w:firstLine="709"/>
        <w:rPr>
          <w:color w:val="auto"/>
          <w:sz w:val="28"/>
          <w:szCs w:val="28"/>
        </w:rPr>
      </w:pPr>
    </w:p>
    <w:p w:rsidR="001846F9" w:rsidRPr="001846F9" w:rsidRDefault="003C58E5" w:rsidP="00F726DB">
      <w:pPr>
        <w:pStyle w:val="2"/>
        <w:shd w:val="clear" w:color="auto" w:fill="FFFFFF"/>
        <w:spacing w:beforeAutospacing="0" w:afterAutospacing="0"/>
        <w:ind w:firstLine="708"/>
        <w:jc w:val="both"/>
        <w:rPr>
          <w:rFonts w:asciiTheme="minorHAnsi" w:hAnsiTheme="minorHAnsi" w:cstheme="minorHAnsi" w:hint="default"/>
          <w:b w:val="0"/>
          <w:i w:val="0"/>
          <w:sz w:val="28"/>
          <w:szCs w:val="28"/>
          <w:lang w:val="ru-RU"/>
        </w:rPr>
      </w:pPr>
      <w:proofErr w:type="gramStart"/>
      <w:r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lang w:val="ru-RU"/>
        </w:rPr>
        <w:t xml:space="preserve">В соответствии с  </w:t>
      </w:r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lang w:val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FB579B">
        <w:rPr>
          <w:rFonts w:asciiTheme="minorHAnsi" w:hAnsiTheme="minorHAnsi" w:cstheme="minorHAnsi" w:hint="default"/>
          <w:b w:val="0"/>
          <w:bCs w:val="0"/>
          <w:i w:val="0"/>
          <w:iCs w:val="0"/>
          <w:sz w:val="28"/>
          <w:szCs w:val="28"/>
          <w:lang w:val="ru-RU"/>
        </w:rPr>
        <w:t>постановлением Администрации Лахденпохского муниципального района от 30.07.2014 № 1441 «О порядке разработки, реализации и оценке эффективности муниципальных программ Лахденпохского муниципального района», постановлением Администрации Лахденпохского муниципального района от 17.10.2025</w:t>
      </w:r>
      <w:proofErr w:type="gramEnd"/>
      <w:r w:rsidR="00FB579B">
        <w:rPr>
          <w:rFonts w:asciiTheme="minorHAnsi" w:hAnsiTheme="minorHAnsi" w:cstheme="minorHAnsi" w:hint="default"/>
          <w:b w:val="0"/>
          <w:bCs w:val="0"/>
          <w:i w:val="0"/>
          <w:iCs w:val="0"/>
          <w:sz w:val="28"/>
          <w:szCs w:val="28"/>
          <w:lang w:val="ru-RU"/>
        </w:rPr>
        <w:t xml:space="preserve"> № 673 «Об утверждении Перечня муниципальных программ Лахденпохского муниципального округа»,</w:t>
      </w:r>
      <w:hyperlink r:id="rId7" w:history="1"/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>Уставом Лахденпохск</w:t>
      </w:r>
      <w:r w:rsidR="00EE1F98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>ого</w:t>
      </w:r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 xml:space="preserve"> муниципальн</w:t>
      </w:r>
      <w:r w:rsidR="00EE1F98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>ого</w:t>
      </w:r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 xml:space="preserve"> округ</w:t>
      </w:r>
      <w:r w:rsidR="00EE1F98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>а</w:t>
      </w:r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shd w:val="clear" w:color="auto" w:fill="FFFFFF"/>
          <w:lang w:val="ru-RU"/>
        </w:rPr>
        <w:t xml:space="preserve">, </w:t>
      </w:r>
      <w:r w:rsidR="001846F9" w:rsidRPr="001846F9">
        <w:rPr>
          <w:rFonts w:asciiTheme="minorHAnsi" w:hAnsiTheme="minorHAnsi" w:cstheme="minorHAnsi" w:hint="default"/>
          <w:b w:val="0"/>
          <w:i w:val="0"/>
          <w:sz w:val="28"/>
          <w:szCs w:val="28"/>
          <w:lang w:val="ru-RU"/>
        </w:rPr>
        <w:t xml:space="preserve">Администрация Лахденпохского муниципального округа постановляет: </w:t>
      </w:r>
    </w:p>
    <w:p w:rsidR="00AD4139" w:rsidRPr="000230D5" w:rsidRDefault="00AD4139" w:rsidP="00F726DB">
      <w:pPr>
        <w:ind w:firstLine="709"/>
        <w:jc w:val="both"/>
        <w:rPr>
          <w:color w:val="auto"/>
        </w:rPr>
      </w:pPr>
    </w:p>
    <w:p w:rsidR="001846F9" w:rsidRPr="001846F9" w:rsidRDefault="00041AC1" w:rsidP="004E7053">
      <w:pPr>
        <w:pStyle w:val="a9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1846F9">
        <w:rPr>
          <w:color w:val="auto"/>
          <w:sz w:val="28"/>
        </w:rPr>
        <w:t xml:space="preserve">Утвердить </w:t>
      </w:r>
      <w:r w:rsidR="00FB579B">
        <w:rPr>
          <w:color w:val="auto"/>
          <w:sz w:val="28"/>
        </w:rPr>
        <w:t>муниципальную программу «Молодежь в Лахденпохском муниципальном округе» (Приложение 1)</w:t>
      </w:r>
    </w:p>
    <w:p w:rsidR="00AD4D41" w:rsidRPr="00AD4D41" w:rsidRDefault="00B72A98" w:rsidP="004E7053">
      <w:pPr>
        <w:pStyle w:val="a9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AD4D41">
        <w:rPr>
          <w:color w:val="auto"/>
          <w:sz w:val="28"/>
          <w:szCs w:val="28"/>
        </w:rPr>
        <w:t>Признать утратившим</w:t>
      </w:r>
      <w:r w:rsidR="001846F9" w:rsidRPr="00AD4D41">
        <w:rPr>
          <w:color w:val="auto"/>
          <w:sz w:val="28"/>
          <w:szCs w:val="28"/>
        </w:rPr>
        <w:t xml:space="preserve"> силу</w:t>
      </w:r>
      <w:r w:rsidR="00AD4D41" w:rsidRPr="00AD4D41">
        <w:rPr>
          <w:color w:val="auto"/>
          <w:sz w:val="28"/>
          <w:szCs w:val="28"/>
        </w:rPr>
        <w:t>:</w:t>
      </w:r>
    </w:p>
    <w:p w:rsidR="001846F9" w:rsidRDefault="00AD4D41" w:rsidP="004E7053">
      <w:pPr>
        <w:pStyle w:val="a9"/>
        <w:numPr>
          <w:ilvl w:val="1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041AC1" w:rsidRPr="00AD4D41">
        <w:rPr>
          <w:color w:val="auto"/>
          <w:sz w:val="28"/>
          <w:szCs w:val="28"/>
        </w:rPr>
        <w:t>остановление Администрации Лахденпохского муниципа</w:t>
      </w:r>
      <w:r w:rsidR="00770E32" w:rsidRPr="00AD4D41">
        <w:rPr>
          <w:color w:val="auto"/>
          <w:sz w:val="28"/>
          <w:szCs w:val="28"/>
        </w:rPr>
        <w:t xml:space="preserve">льного района от </w:t>
      </w:r>
      <w:r>
        <w:rPr>
          <w:color w:val="auto"/>
          <w:sz w:val="28"/>
          <w:szCs w:val="28"/>
        </w:rPr>
        <w:t>27.01.</w:t>
      </w:r>
      <w:r w:rsidR="001846F9" w:rsidRPr="00AD4D41">
        <w:rPr>
          <w:color w:val="auto"/>
          <w:sz w:val="28"/>
          <w:szCs w:val="28"/>
        </w:rPr>
        <w:t xml:space="preserve">2022 </w:t>
      </w:r>
      <w:r w:rsidR="00041AC1" w:rsidRPr="00AD4D41">
        <w:rPr>
          <w:color w:val="auto"/>
          <w:sz w:val="28"/>
          <w:szCs w:val="28"/>
        </w:rPr>
        <w:t xml:space="preserve"> № </w:t>
      </w:r>
      <w:r>
        <w:rPr>
          <w:color w:val="auto"/>
          <w:sz w:val="28"/>
          <w:szCs w:val="28"/>
        </w:rPr>
        <w:t xml:space="preserve">70 </w:t>
      </w:r>
      <w:r w:rsidR="001846F9" w:rsidRPr="00AD4D41">
        <w:rPr>
          <w:color w:val="auto"/>
          <w:sz w:val="28"/>
          <w:szCs w:val="28"/>
        </w:rPr>
        <w:t xml:space="preserve">«Об утверждении </w:t>
      </w:r>
      <w:r>
        <w:rPr>
          <w:color w:val="auto"/>
          <w:sz w:val="28"/>
          <w:szCs w:val="28"/>
        </w:rPr>
        <w:t>муниципальной программы «Молодежь в Лахденпохском муниципальном районе»»;</w:t>
      </w:r>
    </w:p>
    <w:p w:rsidR="00AD4D41" w:rsidRDefault="00AD4D41" w:rsidP="004E7053">
      <w:pPr>
        <w:pStyle w:val="a9"/>
        <w:numPr>
          <w:ilvl w:val="1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Pr="00AD4D41">
        <w:rPr>
          <w:color w:val="auto"/>
          <w:sz w:val="28"/>
          <w:szCs w:val="28"/>
        </w:rPr>
        <w:t xml:space="preserve">остановление Администрации Лахденпохского муниципального района от </w:t>
      </w:r>
      <w:r>
        <w:rPr>
          <w:color w:val="auto"/>
          <w:sz w:val="28"/>
          <w:szCs w:val="28"/>
        </w:rPr>
        <w:t>27.10.</w:t>
      </w:r>
      <w:r w:rsidRPr="00AD4D41">
        <w:rPr>
          <w:color w:val="auto"/>
          <w:sz w:val="28"/>
          <w:szCs w:val="28"/>
        </w:rPr>
        <w:t xml:space="preserve">2022  № </w:t>
      </w:r>
      <w:r>
        <w:rPr>
          <w:color w:val="auto"/>
          <w:sz w:val="28"/>
          <w:szCs w:val="28"/>
        </w:rPr>
        <w:t xml:space="preserve">918 </w:t>
      </w:r>
      <w:r w:rsidRPr="00AD4D41">
        <w:rPr>
          <w:color w:val="auto"/>
          <w:sz w:val="28"/>
          <w:szCs w:val="28"/>
        </w:rPr>
        <w:t>«О</w:t>
      </w:r>
      <w:r>
        <w:rPr>
          <w:color w:val="auto"/>
          <w:sz w:val="28"/>
          <w:szCs w:val="28"/>
        </w:rPr>
        <w:t xml:space="preserve"> внесении изменений в муниципальную программу «Молодежь в Лахденпохском муниципальном районе»»;</w:t>
      </w:r>
    </w:p>
    <w:p w:rsidR="00AD4D41" w:rsidRDefault="00AD4D41" w:rsidP="004E7053">
      <w:pPr>
        <w:pStyle w:val="a9"/>
        <w:numPr>
          <w:ilvl w:val="1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</w:t>
      </w:r>
      <w:r w:rsidRPr="00AD4D41">
        <w:rPr>
          <w:color w:val="auto"/>
          <w:sz w:val="28"/>
          <w:szCs w:val="28"/>
        </w:rPr>
        <w:t xml:space="preserve">остановление Администрации Лахденпохского муниципального района от </w:t>
      </w:r>
      <w:r>
        <w:rPr>
          <w:color w:val="auto"/>
          <w:sz w:val="28"/>
          <w:szCs w:val="28"/>
        </w:rPr>
        <w:t>29.03.</w:t>
      </w:r>
      <w:r w:rsidRPr="00AD4D41">
        <w:rPr>
          <w:color w:val="auto"/>
          <w:sz w:val="28"/>
          <w:szCs w:val="28"/>
        </w:rPr>
        <w:t>202</w:t>
      </w:r>
      <w:r>
        <w:rPr>
          <w:color w:val="auto"/>
          <w:sz w:val="28"/>
          <w:szCs w:val="28"/>
        </w:rPr>
        <w:t>4</w:t>
      </w:r>
      <w:r w:rsidRPr="00AD4D41">
        <w:rPr>
          <w:color w:val="auto"/>
          <w:sz w:val="28"/>
          <w:szCs w:val="28"/>
        </w:rPr>
        <w:t xml:space="preserve">  № </w:t>
      </w:r>
      <w:r>
        <w:rPr>
          <w:color w:val="auto"/>
          <w:sz w:val="28"/>
          <w:szCs w:val="28"/>
        </w:rPr>
        <w:t xml:space="preserve">170 </w:t>
      </w:r>
      <w:r w:rsidRPr="00AD4D41">
        <w:rPr>
          <w:color w:val="auto"/>
          <w:sz w:val="28"/>
          <w:szCs w:val="28"/>
        </w:rPr>
        <w:t>«О</w:t>
      </w:r>
      <w:r>
        <w:rPr>
          <w:color w:val="auto"/>
          <w:sz w:val="28"/>
          <w:szCs w:val="28"/>
        </w:rPr>
        <w:t xml:space="preserve"> внесении изменений в муниципальную программу «Молодежь в Лахденпохском муниципальном районе»»;</w:t>
      </w:r>
    </w:p>
    <w:p w:rsidR="001846F9" w:rsidRDefault="001846F9" w:rsidP="004E7053">
      <w:pPr>
        <w:pStyle w:val="a9"/>
        <w:numPr>
          <w:ilvl w:val="0"/>
          <w:numId w:val="1"/>
        </w:numPr>
        <w:ind w:left="0" w:firstLine="709"/>
        <w:jc w:val="both"/>
        <w:rPr>
          <w:sz w:val="28"/>
        </w:rPr>
      </w:pPr>
      <w:r>
        <w:rPr>
          <w:sz w:val="28"/>
        </w:rPr>
        <w:t xml:space="preserve">Опубликовать настоящее постановление в районной газете «Призыв» и разместить </w:t>
      </w:r>
      <w:r w:rsidR="00EE1F98">
        <w:rPr>
          <w:sz w:val="28"/>
        </w:rPr>
        <w:t xml:space="preserve">в информационно-телекоммуникационной сети «Интернет» </w:t>
      </w:r>
      <w:r>
        <w:rPr>
          <w:sz w:val="28"/>
        </w:rPr>
        <w:t>на официальном сайте Администрации Лахденпохского муниципального округа (</w:t>
      </w:r>
      <w:hyperlink r:id="rId8" w:history="1">
        <w:r w:rsidRPr="002617D1">
          <w:rPr>
            <w:rStyle w:val="aa"/>
            <w:color w:val="auto"/>
            <w:sz w:val="28"/>
            <w:u w:val="none"/>
          </w:rPr>
          <w:t>https://lah-mr.ru</w:t>
        </w:r>
        <w:r w:rsidRPr="0026289D">
          <w:rPr>
            <w:rStyle w:val="aa"/>
            <w:color w:val="auto"/>
            <w:u w:val="none"/>
          </w:rPr>
          <w:t>)</w:t>
        </w:r>
      </w:hyperlink>
      <w:r>
        <w:t>.</w:t>
      </w:r>
    </w:p>
    <w:p w:rsidR="00041AC1" w:rsidRPr="000230D5" w:rsidRDefault="00041AC1" w:rsidP="004E7053">
      <w:pPr>
        <w:pStyle w:val="a9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0230D5">
        <w:rPr>
          <w:color w:val="auto"/>
          <w:sz w:val="28"/>
          <w:szCs w:val="28"/>
        </w:rPr>
        <w:t>Контроль за</w:t>
      </w:r>
      <w:proofErr w:type="gramEnd"/>
      <w:r w:rsidRPr="000230D5">
        <w:rPr>
          <w:color w:val="auto"/>
          <w:sz w:val="28"/>
          <w:szCs w:val="28"/>
        </w:rPr>
        <w:t xml:space="preserve"> исполнением настоящего постановления возложить на заместителя Главы Администрации Лахденпохского муниципальног</w:t>
      </w:r>
      <w:r w:rsidR="00490A96" w:rsidRPr="000230D5">
        <w:rPr>
          <w:color w:val="auto"/>
          <w:sz w:val="28"/>
          <w:szCs w:val="28"/>
        </w:rPr>
        <w:t xml:space="preserve">о </w:t>
      </w:r>
      <w:r w:rsidR="001846F9">
        <w:rPr>
          <w:color w:val="auto"/>
          <w:sz w:val="28"/>
          <w:szCs w:val="28"/>
        </w:rPr>
        <w:t>округа</w:t>
      </w:r>
      <w:r w:rsidR="00490A96" w:rsidRPr="000230D5">
        <w:rPr>
          <w:color w:val="auto"/>
          <w:sz w:val="28"/>
          <w:szCs w:val="28"/>
        </w:rPr>
        <w:t xml:space="preserve"> по соц</w:t>
      </w:r>
      <w:r w:rsidR="00340B8F">
        <w:rPr>
          <w:color w:val="auto"/>
          <w:sz w:val="28"/>
          <w:szCs w:val="28"/>
        </w:rPr>
        <w:t>иальной политике Ж.Л. Корьят.</w:t>
      </w:r>
    </w:p>
    <w:p w:rsidR="00AD4139" w:rsidRPr="000230D5" w:rsidRDefault="00AD4139" w:rsidP="00F726DB">
      <w:pPr>
        <w:ind w:firstLine="709"/>
        <w:rPr>
          <w:color w:val="auto"/>
        </w:rPr>
      </w:pPr>
    </w:p>
    <w:p w:rsidR="00AD4139" w:rsidRPr="000230D5" w:rsidRDefault="00AD4139" w:rsidP="00F726DB">
      <w:pPr>
        <w:ind w:firstLine="709"/>
        <w:rPr>
          <w:color w:val="auto"/>
        </w:rPr>
      </w:pPr>
    </w:p>
    <w:p w:rsidR="001846F9" w:rsidRDefault="001846F9" w:rsidP="00F726D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1846F9" w:rsidRPr="001C3B43" w:rsidRDefault="001846F9" w:rsidP="00F726DB">
      <w:pPr>
        <w:rPr>
          <w:sz w:val="28"/>
          <w:szCs w:val="28"/>
          <w:u w:val="single"/>
        </w:rPr>
      </w:pPr>
      <w:proofErr w:type="gramStart"/>
      <w:r w:rsidRPr="001C3B43">
        <w:rPr>
          <w:sz w:val="28"/>
          <w:szCs w:val="28"/>
          <w:u w:val="single"/>
        </w:rPr>
        <w:t xml:space="preserve">Лахденпохского муниципального </w:t>
      </w:r>
      <w:r>
        <w:rPr>
          <w:sz w:val="28"/>
          <w:szCs w:val="28"/>
          <w:u w:val="single"/>
        </w:rPr>
        <w:t>округа</w:t>
      </w:r>
      <w:r w:rsidR="00C44091">
        <w:rPr>
          <w:sz w:val="28"/>
          <w:szCs w:val="28"/>
          <w:u w:val="single"/>
        </w:rPr>
        <w:t xml:space="preserve">                                        </w:t>
      </w:r>
      <w:r>
        <w:rPr>
          <w:sz w:val="28"/>
          <w:szCs w:val="28"/>
          <w:u w:val="single"/>
        </w:rPr>
        <w:t>Г.И. Тимина</w:t>
      </w:r>
      <w:proofErr w:type="gramEnd"/>
    </w:p>
    <w:p w:rsidR="001846F9" w:rsidRDefault="001846F9" w:rsidP="00F726DB">
      <w:pPr>
        <w:rPr>
          <w:sz w:val="22"/>
          <w:szCs w:val="22"/>
        </w:rPr>
      </w:pPr>
      <w:r>
        <w:rPr>
          <w:sz w:val="22"/>
          <w:szCs w:val="22"/>
        </w:rPr>
        <w:t xml:space="preserve">Разослать: дело,  </w:t>
      </w:r>
      <w:r w:rsidR="008767C5">
        <w:rPr>
          <w:sz w:val="22"/>
          <w:szCs w:val="22"/>
        </w:rPr>
        <w:t xml:space="preserve">финансовое управление, </w:t>
      </w:r>
      <w:r>
        <w:rPr>
          <w:sz w:val="22"/>
          <w:szCs w:val="22"/>
        </w:rPr>
        <w:t>МУ «УО и ДМ»</w:t>
      </w: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F726DB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2355A0" w:rsidRDefault="002355A0" w:rsidP="00495C33">
      <w:pPr>
        <w:ind w:left="5954" w:firstLine="709"/>
        <w:jc w:val="both"/>
        <w:rPr>
          <w:color w:val="auto"/>
        </w:rPr>
      </w:pPr>
    </w:p>
    <w:p w:rsidR="00EE1F98" w:rsidRPr="000230D5" w:rsidRDefault="00EE1F98" w:rsidP="00495C33">
      <w:pPr>
        <w:ind w:left="5954" w:firstLine="709"/>
        <w:jc w:val="both"/>
        <w:rPr>
          <w:color w:val="auto"/>
        </w:rPr>
      </w:pPr>
    </w:p>
    <w:p w:rsidR="002355A0" w:rsidRPr="000230D5" w:rsidRDefault="002355A0" w:rsidP="00495C33">
      <w:pPr>
        <w:ind w:left="5954" w:firstLine="709"/>
        <w:jc w:val="both"/>
        <w:rPr>
          <w:color w:val="auto"/>
        </w:rPr>
      </w:pPr>
    </w:p>
    <w:p w:rsidR="00F726DB" w:rsidRDefault="00F726DB" w:rsidP="001846F9">
      <w:pPr>
        <w:ind w:left="5103"/>
        <w:jc w:val="both"/>
        <w:rPr>
          <w:color w:val="auto"/>
        </w:rPr>
      </w:pPr>
    </w:p>
    <w:p w:rsidR="00F726DB" w:rsidRDefault="00F726DB" w:rsidP="001846F9">
      <w:pPr>
        <w:ind w:left="5103"/>
        <w:jc w:val="both"/>
        <w:rPr>
          <w:color w:val="auto"/>
        </w:rPr>
      </w:pPr>
    </w:p>
    <w:p w:rsidR="00F726DB" w:rsidRDefault="00F726DB" w:rsidP="001846F9">
      <w:pPr>
        <w:ind w:left="5103"/>
        <w:jc w:val="both"/>
        <w:rPr>
          <w:color w:val="auto"/>
        </w:rPr>
      </w:pPr>
    </w:p>
    <w:p w:rsidR="00F726DB" w:rsidRDefault="00F726DB" w:rsidP="001846F9">
      <w:pPr>
        <w:ind w:left="5103"/>
        <w:jc w:val="both"/>
        <w:rPr>
          <w:color w:val="auto"/>
        </w:rPr>
      </w:pPr>
    </w:p>
    <w:p w:rsidR="00F726DB" w:rsidRDefault="00F726DB" w:rsidP="001846F9">
      <w:pPr>
        <w:ind w:left="5103"/>
        <w:jc w:val="both"/>
        <w:rPr>
          <w:color w:val="auto"/>
        </w:rPr>
      </w:pPr>
    </w:p>
    <w:p w:rsidR="0026289D" w:rsidRDefault="0026289D" w:rsidP="001846F9">
      <w:pPr>
        <w:ind w:left="5103"/>
        <w:jc w:val="both"/>
        <w:rPr>
          <w:color w:val="auto"/>
        </w:rPr>
      </w:pPr>
    </w:p>
    <w:sectPr w:rsidR="0026289D" w:rsidSect="006E4AF6">
      <w:pgSz w:w="11906" w:h="16838"/>
      <w:pgMar w:top="1134" w:right="850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567"/>
        </w:tabs>
        <w:ind w:left="567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367"/>
        </w:tabs>
        <w:ind w:left="2367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727"/>
        </w:tabs>
        <w:ind w:left="2727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087"/>
        </w:tabs>
        <w:ind w:left="3087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447"/>
        </w:tabs>
        <w:ind w:left="3447" w:hanging="360"/>
      </w:pPr>
      <w:rPr>
        <w:rFonts w:ascii="Symbol" w:hAnsi="Symbol" w:cs="Times New Roman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7242A4E"/>
    <w:multiLevelType w:val="multilevel"/>
    <w:tmpl w:val="4A90E5EE"/>
    <w:lvl w:ilvl="0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6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9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45" w:hanging="1800"/>
      </w:pPr>
      <w:rPr>
        <w:rFonts w:hint="default"/>
      </w:rPr>
    </w:lvl>
  </w:abstractNum>
  <w:abstractNum w:abstractNumId="5">
    <w:nsid w:val="0AC71799"/>
    <w:multiLevelType w:val="hybridMultilevel"/>
    <w:tmpl w:val="1BDC08C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97692B"/>
    <w:multiLevelType w:val="multilevel"/>
    <w:tmpl w:val="6AE698B4"/>
    <w:lvl w:ilvl="0">
      <w:start w:val="6"/>
      <w:numFmt w:val="upperRoman"/>
      <w:lvlText w:val="%1."/>
      <w:lvlJc w:val="left"/>
      <w:pPr>
        <w:ind w:left="1571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1" w:hanging="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>
    <w:nsid w:val="204E014F"/>
    <w:multiLevelType w:val="hybridMultilevel"/>
    <w:tmpl w:val="D136A1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D145D1"/>
    <w:multiLevelType w:val="multilevel"/>
    <w:tmpl w:val="CDEA2E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BF1039"/>
    <w:multiLevelType w:val="multilevel"/>
    <w:tmpl w:val="762E4354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hint="default"/>
      </w:rPr>
    </w:lvl>
  </w:abstractNum>
  <w:abstractNum w:abstractNumId="10">
    <w:nsid w:val="4FF830D6"/>
    <w:multiLevelType w:val="hybridMultilevel"/>
    <w:tmpl w:val="BDC605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D4139"/>
    <w:rsid w:val="00000E2F"/>
    <w:rsid w:val="000230D5"/>
    <w:rsid w:val="0004006B"/>
    <w:rsid w:val="00041AC1"/>
    <w:rsid w:val="00055186"/>
    <w:rsid w:val="000633CB"/>
    <w:rsid w:val="00065DC0"/>
    <w:rsid w:val="00066AF0"/>
    <w:rsid w:val="000827CF"/>
    <w:rsid w:val="00084BB4"/>
    <w:rsid w:val="00092B2A"/>
    <w:rsid w:val="000D70D0"/>
    <w:rsid w:val="000F150E"/>
    <w:rsid w:val="00102EC6"/>
    <w:rsid w:val="00104098"/>
    <w:rsid w:val="001061C0"/>
    <w:rsid w:val="00132989"/>
    <w:rsid w:val="00150DA8"/>
    <w:rsid w:val="00170538"/>
    <w:rsid w:val="00171298"/>
    <w:rsid w:val="00173620"/>
    <w:rsid w:val="001803A7"/>
    <w:rsid w:val="001813B5"/>
    <w:rsid w:val="001846F9"/>
    <w:rsid w:val="001952BC"/>
    <w:rsid w:val="001A1499"/>
    <w:rsid w:val="001C0125"/>
    <w:rsid w:val="001E34BA"/>
    <w:rsid w:val="001E3FD2"/>
    <w:rsid w:val="001E77C4"/>
    <w:rsid w:val="00201825"/>
    <w:rsid w:val="00202B2C"/>
    <w:rsid w:val="00203830"/>
    <w:rsid w:val="00215287"/>
    <w:rsid w:val="00216775"/>
    <w:rsid w:val="0022301F"/>
    <w:rsid w:val="00224729"/>
    <w:rsid w:val="002355A0"/>
    <w:rsid w:val="00242091"/>
    <w:rsid w:val="0026277D"/>
    <w:rsid w:val="0026289D"/>
    <w:rsid w:val="002674E6"/>
    <w:rsid w:val="00272E5A"/>
    <w:rsid w:val="002970DE"/>
    <w:rsid w:val="002A1BA9"/>
    <w:rsid w:val="002C337D"/>
    <w:rsid w:val="002C657E"/>
    <w:rsid w:val="002E24EB"/>
    <w:rsid w:val="002E29BB"/>
    <w:rsid w:val="00314DC2"/>
    <w:rsid w:val="003168B6"/>
    <w:rsid w:val="003209E3"/>
    <w:rsid w:val="00324E2F"/>
    <w:rsid w:val="00330345"/>
    <w:rsid w:val="00340B8F"/>
    <w:rsid w:val="0034585B"/>
    <w:rsid w:val="00361775"/>
    <w:rsid w:val="00370E32"/>
    <w:rsid w:val="00375F05"/>
    <w:rsid w:val="0039240A"/>
    <w:rsid w:val="00393893"/>
    <w:rsid w:val="003A14E3"/>
    <w:rsid w:val="003A30A2"/>
    <w:rsid w:val="003B0984"/>
    <w:rsid w:val="003C58E5"/>
    <w:rsid w:val="003E18D1"/>
    <w:rsid w:val="003F318B"/>
    <w:rsid w:val="00412049"/>
    <w:rsid w:val="004233F3"/>
    <w:rsid w:val="004378EF"/>
    <w:rsid w:val="00445DC1"/>
    <w:rsid w:val="00463C22"/>
    <w:rsid w:val="00463C69"/>
    <w:rsid w:val="00476F3A"/>
    <w:rsid w:val="004811D5"/>
    <w:rsid w:val="00490A96"/>
    <w:rsid w:val="00493894"/>
    <w:rsid w:val="00495C33"/>
    <w:rsid w:val="00497549"/>
    <w:rsid w:val="004D1166"/>
    <w:rsid w:val="004D7AAE"/>
    <w:rsid w:val="004E61ED"/>
    <w:rsid w:val="004E7053"/>
    <w:rsid w:val="004F08E3"/>
    <w:rsid w:val="005270B6"/>
    <w:rsid w:val="00533EE4"/>
    <w:rsid w:val="005368F3"/>
    <w:rsid w:val="00543F36"/>
    <w:rsid w:val="005447E9"/>
    <w:rsid w:val="00552E4B"/>
    <w:rsid w:val="00575E43"/>
    <w:rsid w:val="00576D9B"/>
    <w:rsid w:val="005A523E"/>
    <w:rsid w:val="005D76BB"/>
    <w:rsid w:val="005E1F95"/>
    <w:rsid w:val="005E5BF9"/>
    <w:rsid w:val="006058B0"/>
    <w:rsid w:val="00635EAE"/>
    <w:rsid w:val="00665CE9"/>
    <w:rsid w:val="00666DF0"/>
    <w:rsid w:val="006732E4"/>
    <w:rsid w:val="00681F33"/>
    <w:rsid w:val="0068420A"/>
    <w:rsid w:val="0069376A"/>
    <w:rsid w:val="006A422E"/>
    <w:rsid w:val="006C5C61"/>
    <w:rsid w:val="006C5C93"/>
    <w:rsid w:val="006E1208"/>
    <w:rsid w:val="006E486E"/>
    <w:rsid w:val="006E4AF6"/>
    <w:rsid w:val="006F1000"/>
    <w:rsid w:val="006F60A4"/>
    <w:rsid w:val="00712B8C"/>
    <w:rsid w:val="007163EA"/>
    <w:rsid w:val="007207D6"/>
    <w:rsid w:val="0072550D"/>
    <w:rsid w:val="00731CDA"/>
    <w:rsid w:val="00755248"/>
    <w:rsid w:val="00756A80"/>
    <w:rsid w:val="00765F40"/>
    <w:rsid w:val="00770E32"/>
    <w:rsid w:val="00774491"/>
    <w:rsid w:val="00776EC1"/>
    <w:rsid w:val="00777AD0"/>
    <w:rsid w:val="00781ADB"/>
    <w:rsid w:val="007864D6"/>
    <w:rsid w:val="007905CC"/>
    <w:rsid w:val="00795711"/>
    <w:rsid w:val="007958A8"/>
    <w:rsid w:val="00796BA4"/>
    <w:rsid w:val="007A1A38"/>
    <w:rsid w:val="007C1AE5"/>
    <w:rsid w:val="007C273D"/>
    <w:rsid w:val="007D0088"/>
    <w:rsid w:val="008453A3"/>
    <w:rsid w:val="0085036D"/>
    <w:rsid w:val="00855247"/>
    <w:rsid w:val="008767C5"/>
    <w:rsid w:val="00881412"/>
    <w:rsid w:val="00892106"/>
    <w:rsid w:val="008C5E83"/>
    <w:rsid w:val="008D1BE9"/>
    <w:rsid w:val="008E67D8"/>
    <w:rsid w:val="008F2991"/>
    <w:rsid w:val="00904C48"/>
    <w:rsid w:val="009277AB"/>
    <w:rsid w:val="00942495"/>
    <w:rsid w:val="00960027"/>
    <w:rsid w:val="00987B2E"/>
    <w:rsid w:val="009A68E0"/>
    <w:rsid w:val="009B505A"/>
    <w:rsid w:val="009D1C73"/>
    <w:rsid w:val="009F11CE"/>
    <w:rsid w:val="00A26DF6"/>
    <w:rsid w:val="00A32430"/>
    <w:rsid w:val="00A44BB1"/>
    <w:rsid w:val="00A51989"/>
    <w:rsid w:val="00A5481D"/>
    <w:rsid w:val="00A62E6C"/>
    <w:rsid w:val="00A633A9"/>
    <w:rsid w:val="00A8613D"/>
    <w:rsid w:val="00A900D1"/>
    <w:rsid w:val="00A9295D"/>
    <w:rsid w:val="00AA62D1"/>
    <w:rsid w:val="00AB727A"/>
    <w:rsid w:val="00AD4139"/>
    <w:rsid w:val="00AD4D41"/>
    <w:rsid w:val="00AE02CA"/>
    <w:rsid w:val="00AE2BBE"/>
    <w:rsid w:val="00AE6AD7"/>
    <w:rsid w:val="00AE7B20"/>
    <w:rsid w:val="00AF43A3"/>
    <w:rsid w:val="00B067FC"/>
    <w:rsid w:val="00B113C3"/>
    <w:rsid w:val="00B21E8F"/>
    <w:rsid w:val="00B3360B"/>
    <w:rsid w:val="00B425DA"/>
    <w:rsid w:val="00B45391"/>
    <w:rsid w:val="00B45950"/>
    <w:rsid w:val="00B45A49"/>
    <w:rsid w:val="00B51856"/>
    <w:rsid w:val="00B72A98"/>
    <w:rsid w:val="00B80085"/>
    <w:rsid w:val="00B92B27"/>
    <w:rsid w:val="00BC06F1"/>
    <w:rsid w:val="00BC103B"/>
    <w:rsid w:val="00BC5484"/>
    <w:rsid w:val="00BD20E6"/>
    <w:rsid w:val="00BE2A0A"/>
    <w:rsid w:val="00BF3623"/>
    <w:rsid w:val="00C01BE9"/>
    <w:rsid w:val="00C44091"/>
    <w:rsid w:val="00C5668B"/>
    <w:rsid w:val="00C67A98"/>
    <w:rsid w:val="00C8566E"/>
    <w:rsid w:val="00CB22BA"/>
    <w:rsid w:val="00CE744D"/>
    <w:rsid w:val="00CF6737"/>
    <w:rsid w:val="00CF7612"/>
    <w:rsid w:val="00D01A2C"/>
    <w:rsid w:val="00D105E5"/>
    <w:rsid w:val="00D22888"/>
    <w:rsid w:val="00D3044B"/>
    <w:rsid w:val="00D3078F"/>
    <w:rsid w:val="00D34EEF"/>
    <w:rsid w:val="00D73269"/>
    <w:rsid w:val="00D758F1"/>
    <w:rsid w:val="00DA2DF7"/>
    <w:rsid w:val="00DD5D0B"/>
    <w:rsid w:val="00DE7EE5"/>
    <w:rsid w:val="00DF4FC2"/>
    <w:rsid w:val="00E33CB6"/>
    <w:rsid w:val="00E35F6E"/>
    <w:rsid w:val="00E40E85"/>
    <w:rsid w:val="00E43887"/>
    <w:rsid w:val="00E56888"/>
    <w:rsid w:val="00E70468"/>
    <w:rsid w:val="00E86EFF"/>
    <w:rsid w:val="00EA334F"/>
    <w:rsid w:val="00EB2784"/>
    <w:rsid w:val="00EE1F98"/>
    <w:rsid w:val="00EE4943"/>
    <w:rsid w:val="00EE796C"/>
    <w:rsid w:val="00EF0783"/>
    <w:rsid w:val="00F0163D"/>
    <w:rsid w:val="00F2625F"/>
    <w:rsid w:val="00F27169"/>
    <w:rsid w:val="00F330A5"/>
    <w:rsid w:val="00F50795"/>
    <w:rsid w:val="00F71D62"/>
    <w:rsid w:val="00F726DB"/>
    <w:rsid w:val="00F84ACA"/>
    <w:rsid w:val="00FA1532"/>
    <w:rsid w:val="00FB579B"/>
    <w:rsid w:val="00FC009C"/>
    <w:rsid w:val="00FC38D7"/>
    <w:rsid w:val="00FD73DA"/>
    <w:rsid w:val="00FF6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Normal (Web)" w:uiPriority="0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6E4AF6"/>
    <w:rPr>
      <w:color w:val="00000A"/>
      <w:sz w:val="24"/>
      <w:szCs w:val="24"/>
    </w:rPr>
  </w:style>
  <w:style w:type="paragraph" w:styleId="2">
    <w:name w:val="heading 2"/>
    <w:next w:val="a"/>
    <w:link w:val="20"/>
    <w:uiPriority w:val="9"/>
    <w:unhideWhenUsed/>
    <w:qFormat/>
    <w:rsid w:val="001846F9"/>
    <w:pPr>
      <w:spacing w:beforeAutospacing="1" w:afterAutospacing="1"/>
      <w:outlineLvl w:val="1"/>
    </w:pPr>
    <w:rPr>
      <w:rFonts w:ascii="SimSun" w:eastAsia="SimSun" w:hAnsi="SimSun" w:hint="eastAsia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6E4AF6"/>
    <w:rPr>
      <w:color w:val="00000A"/>
      <w:u w:val="single" w:color="00000A"/>
    </w:rPr>
  </w:style>
  <w:style w:type="character" w:customStyle="1" w:styleId="a3">
    <w:name w:val="Символы концевой сноски"/>
    <w:qFormat/>
    <w:rsid w:val="006E4AF6"/>
  </w:style>
  <w:style w:type="paragraph" w:customStyle="1" w:styleId="1">
    <w:name w:val="Заголовок1"/>
    <w:basedOn w:val="a"/>
    <w:next w:val="a4"/>
    <w:qFormat/>
    <w:rsid w:val="006E4AF6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qFormat/>
    <w:rsid w:val="006E4AF6"/>
    <w:pPr>
      <w:spacing w:after="120"/>
    </w:pPr>
    <w:rPr>
      <w:sz w:val="28"/>
      <w:szCs w:val="28"/>
    </w:rPr>
  </w:style>
  <w:style w:type="paragraph" w:styleId="a5">
    <w:name w:val="List"/>
    <w:basedOn w:val="a4"/>
    <w:rsid w:val="006E4AF6"/>
    <w:rPr>
      <w:rFonts w:cs="Mangal"/>
    </w:rPr>
  </w:style>
  <w:style w:type="paragraph" w:styleId="a6">
    <w:name w:val="caption"/>
    <w:basedOn w:val="a"/>
    <w:qFormat/>
    <w:rsid w:val="006E4AF6"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rsid w:val="006E4AF6"/>
    <w:pPr>
      <w:suppressLineNumbers/>
    </w:pPr>
    <w:rPr>
      <w:rFonts w:cs="Mangal"/>
    </w:rPr>
  </w:style>
  <w:style w:type="paragraph" w:styleId="a8">
    <w:name w:val="Balloon Text"/>
    <w:basedOn w:val="a"/>
    <w:qFormat/>
    <w:rsid w:val="006E4AF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1"/>
    <w:unhideWhenUsed/>
    <w:qFormat/>
    <w:rsid w:val="00041AC1"/>
    <w:pPr>
      <w:ind w:left="720"/>
      <w:contextualSpacing/>
    </w:pPr>
  </w:style>
  <w:style w:type="character" w:styleId="aa">
    <w:name w:val="Hyperlink"/>
    <w:uiPriority w:val="99"/>
    <w:rsid w:val="002A1B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3623"/>
  </w:style>
  <w:style w:type="character" w:customStyle="1" w:styleId="ab">
    <w:name w:val="Гипертекстовая ссылка"/>
    <w:rsid w:val="00BF3623"/>
    <w:rPr>
      <w:rFonts w:cs="Times New Roman"/>
      <w:color w:val="106BBE"/>
    </w:rPr>
  </w:style>
  <w:style w:type="paragraph" w:customStyle="1" w:styleId="10">
    <w:name w:val="Без интервала1"/>
    <w:rsid w:val="001E77C4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11">
    <w:name w:val="Абзац списка1"/>
    <w:basedOn w:val="a"/>
    <w:rsid w:val="001E77C4"/>
    <w:pPr>
      <w:suppressAutoHyphens/>
      <w:spacing w:before="200" w:line="240" w:lineRule="atLeast"/>
      <w:ind w:left="720"/>
    </w:pPr>
    <w:rPr>
      <w:rFonts w:ascii="Calibri" w:hAnsi="Calibri" w:cs="Calibri"/>
      <w:color w:val="auto"/>
      <w:sz w:val="22"/>
      <w:szCs w:val="22"/>
      <w:lang w:eastAsia="ar-SA"/>
    </w:rPr>
  </w:style>
  <w:style w:type="paragraph" w:customStyle="1" w:styleId="21">
    <w:name w:val="Основной текст с отступом 21"/>
    <w:basedOn w:val="a"/>
    <w:rsid w:val="001E77C4"/>
    <w:pPr>
      <w:suppressAutoHyphens/>
      <w:ind w:left="720"/>
    </w:pPr>
    <w:rPr>
      <w:rFonts w:eastAsia="Calibri" w:cs="Calibri"/>
      <w:color w:val="auto"/>
      <w:lang w:eastAsia="ar-SA"/>
    </w:rPr>
  </w:style>
  <w:style w:type="paragraph" w:styleId="ac">
    <w:name w:val="Normal (Web)"/>
    <w:basedOn w:val="a"/>
    <w:rsid w:val="001E77C4"/>
    <w:pPr>
      <w:spacing w:before="100" w:beforeAutospacing="1" w:after="100" w:afterAutospacing="1"/>
    </w:pPr>
    <w:rPr>
      <w:color w:val="auto"/>
      <w:lang w:eastAsia="ru-RU"/>
    </w:rPr>
  </w:style>
  <w:style w:type="paragraph" w:styleId="ad">
    <w:name w:val="No Spacing"/>
    <w:qFormat/>
    <w:rsid w:val="001E77C4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46F9"/>
    <w:rPr>
      <w:rFonts w:ascii="SimSun" w:eastAsia="SimSun" w:hAnsi="SimSun"/>
      <w:b/>
      <w:bCs/>
      <w:i/>
      <w:iCs/>
      <w:sz w:val="36"/>
      <w:szCs w:val="3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)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31472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FDD16-558F-45D9-BC60-68802C344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1518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КАРЕЛИЯ</vt:lpstr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User</dc:creator>
  <cp:lastModifiedBy>Пользователь</cp:lastModifiedBy>
  <cp:revision>145</cp:revision>
  <cp:lastPrinted>2026-06-26T12:31:00Z</cp:lastPrinted>
  <dcterms:created xsi:type="dcterms:W3CDTF">2019-11-25T10:21:00Z</dcterms:created>
  <dcterms:modified xsi:type="dcterms:W3CDTF">2026-07-01T11:55:00Z</dcterms:modified>
  <dc:language>ru-RU</dc:language>
</cp:coreProperties>
</file>